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</w:tblGrid>
      <w:tr w:rsidR="0057529A" w:rsidRPr="0057529A" w:rsidTr="0057529A">
        <w:tc>
          <w:tcPr>
            <w:tcW w:w="4926" w:type="dxa"/>
          </w:tcPr>
          <w:p w:rsidR="0057529A" w:rsidRPr="0057529A" w:rsidRDefault="0057529A" w:rsidP="00575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57529A" w:rsidRPr="0057529A" w:rsidRDefault="0057529A" w:rsidP="005752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ХХІІІ сесії                 </w:t>
            </w:r>
            <w:r w:rsidRPr="00992E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</w:t>
            </w:r>
            <w:r w:rsidRPr="00992E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склика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Кегичівської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грудня 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оку 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</w:tbl>
    <w:p w:rsidR="0057529A" w:rsidRDefault="0057529A" w:rsidP="0057529A">
      <w:pPr>
        <w:jc w:val="both"/>
      </w:pPr>
    </w:p>
    <w:p w:rsidR="00F95396" w:rsidRDefault="00F95396" w:rsidP="00F953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Pr="00F95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рафік звітування старост </w:t>
      </w:r>
    </w:p>
    <w:p w:rsidR="00660026" w:rsidRDefault="00F95396" w:rsidP="00F953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5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Кегичівської селищної ради</w:t>
      </w:r>
      <w:r w:rsidR="003B22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22BD" w:rsidRPr="003B22BD">
        <w:rPr>
          <w:rFonts w:ascii="Times New Roman" w:hAnsi="Times New Roman" w:cs="Times New Roman"/>
          <w:b/>
          <w:sz w:val="28"/>
          <w:szCs w:val="28"/>
        </w:rPr>
        <w:t>перед жителями відповідного старостинського округу Кегичівської селищної ради</w:t>
      </w:r>
    </w:p>
    <w:p w:rsidR="00F95396" w:rsidRDefault="00F95396" w:rsidP="00F953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568"/>
        <w:gridCol w:w="2410"/>
        <w:gridCol w:w="3969"/>
        <w:gridCol w:w="3083"/>
      </w:tblGrid>
      <w:tr w:rsidR="00F95396" w:rsidRPr="00F95396" w:rsidTr="00FD0093">
        <w:tc>
          <w:tcPr>
            <w:tcW w:w="568" w:type="dxa"/>
          </w:tcPr>
          <w:p w:rsidR="00F95396" w:rsidRPr="00F95396" w:rsidRDefault="00F95396" w:rsidP="00F953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2410" w:type="dxa"/>
          </w:tcPr>
          <w:p w:rsidR="00F95396" w:rsidRPr="00F95396" w:rsidRDefault="00F95396" w:rsidP="00F953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ПІБ</w:t>
            </w:r>
          </w:p>
        </w:tc>
        <w:tc>
          <w:tcPr>
            <w:tcW w:w="3969" w:type="dxa"/>
          </w:tcPr>
          <w:p w:rsidR="00F95396" w:rsidRPr="00F95396" w:rsidRDefault="00F95396" w:rsidP="00F953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Посада</w:t>
            </w:r>
          </w:p>
        </w:tc>
        <w:tc>
          <w:tcPr>
            <w:tcW w:w="3083" w:type="dxa"/>
          </w:tcPr>
          <w:p w:rsidR="00F95396" w:rsidRPr="00F95396" w:rsidRDefault="00F95396" w:rsidP="003B22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</w:t>
            </w:r>
          </w:p>
        </w:tc>
      </w:tr>
      <w:tr w:rsidR="00F95396" w:rsidRPr="00F95396" w:rsidTr="00FD0093">
        <w:tc>
          <w:tcPr>
            <w:tcW w:w="568" w:type="dxa"/>
          </w:tcPr>
          <w:p w:rsidR="00F95396" w:rsidRPr="00F95396" w:rsidRDefault="00F95396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F95396" w:rsidRDefault="00F95396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П’ЯТАК </w:t>
            </w:r>
          </w:p>
          <w:p w:rsidR="00F95396" w:rsidRPr="00F95396" w:rsidRDefault="00F95396" w:rsidP="00F953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Людмила Іванівна</w:t>
            </w:r>
          </w:p>
        </w:tc>
        <w:tc>
          <w:tcPr>
            <w:tcW w:w="3969" w:type="dxa"/>
          </w:tcPr>
          <w:p w:rsidR="00F95396" w:rsidRPr="00F95396" w:rsidRDefault="00F95396" w:rsidP="00F953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Андріївський старостинський округ</w:t>
            </w:r>
          </w:p>
        </w:tc>
        <w:tc>
          <w:tcPr>
            <w:tcW w:w="3083" w:type="dxa"/>
          </w:tcPr>
          <w:p w:rsidR="00F95396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F95396" w:rsidRPr="00F95396" w:rsidTr="00FD0093">
        <w:tc>
          <w:tcPr>
            <w:tcW w:w="568" w:type="dxa"/>
          </w:tcPr>
          <w:p w:rsidR="00F95396" w:rsidRPr="00F95396" w:rsidRDefault="00F95396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F95396" w:rsidRPr="00F95396" w:rsidRDefault="00F95396" w:rsidP="00F953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ГЕРАСИМЕНКО Валентина Григорівна</w:t>
            </w:r>
          </w:p>
        </w:tc>
        <w:tc>
          <w:tcPr>
            <w:tcW w:w="3969" w:type="dxa"/>
          </w:tcPr>
          <w:p w:rsidR="00F95396" w:rsidRPr="00F95396" w:rsidRDefault="00F95396" w:rsidP="00F953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 w:rsidR="00FD0093">
              <w:rPr>
                <w:rFonts w:ascii="Times New Roman" w:hAnsi="Times New Roman" w:cs="Times New Roman"/>
                <w:sz w:val="24"/>
                <w:szCs w:val="24"/>
              </w:rPr>
              <w:t xml:space="preserve">ста Кегичівської селищної ради, </w:t>
            </w: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Бесарабівський старостинський округ</w:t>
            </w:r>
          </w:p>
        </w:tc>
        <w:tc>
          <w:tcPr>
            <w:tcW w:w="3083" w:type="dxa"/>
          </w:tcPr>
          <w:p w:rsidR="00F95396" w:rsidRPr="00F95396" w:rsidRDefault="003B22BD" w:rsidP="00F953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ПОЛОВКО Ігор Сергійович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Вовківський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44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ГРИШКО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Наталія Олександрівна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Красненський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44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СТЕПАНЕНКО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 Любов Федорівна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Лозівський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44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МАЛИШ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Олександр Олексійович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Мажарський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444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ДОГАДАЙЛО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Валентина Степанівна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Новопарафіївський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6058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СКОБЛІКОВ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Вячеслав Анатолійович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Павлівський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6058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ВАБІЩЕВИЧ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Людмила Іванівна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Рояківський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6058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ЗАБАЖАН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Олег Миколайович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Слобожанський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B32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  <w:tr w:rsidR="003B22BD" w:rsidRPr="00F95396" w:rsidTr="00FD0093">
        <w:tc>
          <w:tcPr>
            <w:tcW w:w="568" w:type="dxa"/>
          </w:tcPr>
          <w:p w:rsidR="003B22BD" w:rsidRPr="00F95396" w:rsidRDefault="003B22BD" w:rsidP="00F95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3B22BD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АБРАМЕНКО </w:t>
            </w:r>
          </w:p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Ірина Пилипівна</w:t>
            </w:r>
          </w:p>
        </w:tc>
        <w:tc>
          <w:tcPr>
            <w:tcW w:w="3969" w:type="dxa"/>
          </w:tcPr>
          <w:p w:rsidR="003B22BD" w:rsidRPr="00F95396" w:rsidRDefault="003B22BD" w:rsidP="00F953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Шляхівський старостинський округ</w:t>
            </w:r>
          </w:p>
        </w:tc>
        <w:tc>
          <w:tcPr>
            <w:tcW w:w="3083" w:type="dxa"/>
          </w:tcPr>
          <w:p w:rsidR="003B22BD" w:rsidRDefault="003B22BD" w:rsidP="003B22BD">
            <w:pPr>
              <w:jc w:val="center"/>
            </w:pPr>
            <w:r w:rsidRPr="00B32C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31 січня 2022 року</w:t>
            </w:r>
          </w:p>
        </w:tc>
      </w:tr>
    </w:tbl>
    <w:p w:rsidR="00F95396" w:rsidRDefault="00F95396" w:rsidP="00F953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5396" w:rsidRPr="00F95396" w:rsidRDefault="00F95396" w:rsidP="00F953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D5C6D" w:rsidRDefault="00DD5C6D" w:rsidP="008C5D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C6D">
        <w:rPr>
          <w:rFonts w:ascii="Times New Roman" w:hAnsi="Times New Roman" w:cs="Times New Roman"/>
          <w:b/>
          <w:sz w:val="28"/>
          <w:szCs w:val="28"/>
        </w:rPr>
        <w:t xml:space="preserve">Секретар селищної ради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D5C6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Віталій БУДНИК</w:t>
      </w:r>
    </w:p>
    <w:p w:rsidR="003B22BD" w:rsidRDefault="003B22BD" w:rsidP="008C5D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22BD" w:rsidRDefault="003B22BD" w:rsidP="008C5D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3B22BD" w:rsidTr="003B22BD">
        <w:tc>
          <w:tcPr>
            <w:tcW w:w="5068" w:type="dxa"/>
          </w:tcPr>
          <w:p w:rsidR="003B22BD" w:rsidRDefault="003B22BD" w:rsidP="003B2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2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ЗАТВЕРДЖЕНО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22BD" w:rsidRPr="00DD5C6D" w:rsidRDefault="003B22BD" w:rsidP="003B22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ішення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ХХІІІ сесії                 </w:t>
            </w:r>
            <w:r w:rsidRPr="00992E0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</w:t>
            </w:r>
            <w:r w:rsidRPr="00992E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склика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Кегичівської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грудня 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оку </w:t>
            </w:r>
            <w:r w:rsidRPr="005752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B22BD" w:rsidRDefault="003B22BD" w:rsidP="008C5D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22BD" w:rsidRDefault="003B22BD" w:rsidP="008C5D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22BD" w:rsidRDefault="003B22BD" w:rsidP="003B22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Pr="00F95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рафік звітування старост </w:t>
      </w:r>
    </w:p>
    <w:p w:rsidR="003B22BD" w:rsidRDefault="003B22BD" w:rsidP="003B22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53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Кегичівської селищної ради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B22BD">
        <w:rPr>
          <w:rFonts w:ascii="Times New Roman" w:hAnsi="Times New Roman" w:cs="Times New Roman"/>
          <w:b/>
          <w:sz w:val="28"/>
          <w:szCs w:val="28"/>
        </w:rPr>
        <w:t xml:space="preserve">перед </w:t>
      </w:r>
      <w:r>
        <w:rPr>
          <w:rFonts w:ascii="Times New Roman" w:hAnsi="Times New Roman" w:cs="Times New Roman"/>
          <w:b/>
          <w:sz w:val="28"/>
          <w:szCs w:val="28"/>
        </w:rPr>
        <w:t>Кегичівською селищною радою</w:t>
      </w:r>
    </w:p>
    <w:p w:rsidR="003B22BD" w:rsidRDefault="003B22BD" w:rsidP="003B22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568"/>
        <w:gridCol w:w="2410"/>
        <w:gridCol w:w="3969"/>
        <w:gridCol w:w="3083"/>
      </w:tblGrid>
      <w:tr w:rsidR="003B22BD" w:rsidRPr="00F95396" w:rsidTr="00D53C11">
        <w:tc>
          <w:tcPr>
            <w:tcW w:w="568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2410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ПІБ</w:t>
            </w:r>
          </w:p>
        </w:tc>
        <w:tc>
          <w:tcPr>
            <w:tcW w:w="3969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Посада</w:t>
            </w:r>
          </w:p>
        </w:tc>
        <w:tc>
          <w:tcPr>
            <w:tcW w:w="3083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</w:t>
            </w:r>
          </w:p>
        </w:tc>
      </w:tr>
      <w:tr w:rsidR="003B22BD" w:rsidRPr="00F95396" w:rsidTr="00D53C11">
        <w:tc>
          <w:tcPr>
            <w:tcW w:w="568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3B22BD" w:rsidRDefault="003B22BD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П’ЯТАК </w:t>
            </w:r>
          </w:p>
          <w:p w:rsidR="003B22BD" w:rsidRPr="00F95396" w:rsidRDefault="003B22BD" w:rsidP="00D53C1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Людмила Іванівна</w:t>
            </w:r>
          </w:p>
        </w:tc>
        <w:tc>
          <w:tcPr>
            <w:tcW w:w="3969" w:type="dxa"/>
          </w:tcPr>
          <w:p w:rsidR="003B22BD" w:rsidRPr="00F95396" w:rsidRDefault="003B22BD" w:rsidP="00D53C1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Андріївський старостинський округ</w:t>
            </w:r>
          </w:p>
        </w:tc>
        <w:tc>
          <w:tcPr>
            <w:tcW w:w="3083" w:type="dxa"/>
          </w:tcPr>
          <w:p w:rsidR="003B22BD" w:rsidRPr="00F95396" w:rsidRDefault="00476E7E" w:rsidP="00476E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</w:t>
            </w:r>
            <w:r w:rsidR="003B2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ГЕРАСИМЕНКО Валентина Григорівна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 Кегичівської селищної ради, </w:t>
            </w: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Бесарабівський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8645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ПОЛОВКО Ігор Сергійович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Вовківський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8645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ГРИШКО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Наталія Олександрівна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Красненський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8645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СТЕПАНЕНКО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 Любов Федорівна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Лозівський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8645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МАЛИШ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Олександр Олексійович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Мажарський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8645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ДОГАДАЙЛО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Валентина Степанівна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Новопарафіївський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9223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СКОБЛІКОВ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Вячеслав Анатолійович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Павлівський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9223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ВАБІЩЕВИЧ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Людмила Іванівна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Рояківський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9223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476E7E" w:rsidRPr="00F95396" w:rsidTr="00D53C11">
        <w:tc>
          <w:tcPr>
            <w:tcW w:w="568" w:type="dxa"/>
          </w:tcPr>
          <w:p w:rsidR="00476E7E" w:rsidRPr="00F95396" w:rsidRDefault="00476E7E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:rsidR="00476E7E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ЗАБАЖАН </w:t>
            </w:r>
          </w:p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Олег Миколайович</w:t>
            </w:r>
          </w:p>
        </w:tc>
        <w:tc>
          <w:tcPr>
            <w:tcW w:w="3969" w:type="dxa"/>
          </w:tcPr>
          <w:p w:rsidR="00476E7E" w:rsidRPr="00F95396" w:rsidRDefault="00476E7E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Слобожанський старостинський округ</w:t>
            </w:r>
          </w:p>
        </w:tc>
        <w:tc>
          <w:tcPr>
            <w:tcW w:w="3083" w:type="dxa"/>
          </w:tcPr>
          <w:p w:rsidR="00476E7E" w:rsidRDefault="00476E7E" w:rsidP="00476E7E">
            <w:pPr>
              <w:jc w:val="center"/>
            </w:pPr>
            <w:r w:rsidRPr="009223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  <w:tr w:rsidR="003B22BD" w:rsidRPr="00F95396" w:rsidTr="00D53C11">
        <w:tc>
          <w:tcPr>
            <w:tcW w:w="568" w:type="dxa"/>
          </w:tcPr>
          <w:p w:rsidR="003B22BD" w:rsidRPr="00F95396" w:rsidRDefault="003B22BD" w:rsidP="00D53C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3B22BD" w:rsidRDefault="003B22BD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 xml:space="preserve">АБРАМЕНКО </w:t>
            </w:r>
          </w:p>
          <w:p w:rsidR="003B22BD" w:rsidRPr="00F95396" w:rsidRDefault="003B22BD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Ірина Пилипівна</w:t>
            </w:r>
          </w:p>
        </w:tc>
        <w:tc>
          <w:tcPr>
            <w:tcW w:w="3969" w:type="dxa"/>
          </w:tcPr>
          <w:p w:rsidR="003B22BD" w:rsidRPr="00F95396" w:rsidRDefault="003B22BD" w:rsidP="00D5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96">
              <w:rPr>
                <w:rFonts w:ascii="Times New Roman" w:hAnsi="Times New Roman" w:cs="Times New Roman"/>
                <w:sz w:val="24"/>
                <w:szCs w:val="24"/>
              </w:rPr>
              <w:t>староста Кегичівської селищної ради, Шляхівський старостинський округ</w:t>
            </w:r>
          </w:p>
        </w:tc>
        <w:tc>
          <w:tcPr>
            <w:tcW w:w="3083" w:type="dxa"/>
          </w:tcPr>
          <w:p w:rsidR="003B22BD" w:rsidRDefault="00476E7E" w:rsidP="003B22BD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пленарне засідання сесії Кегичівської селищної ради, лютий 2022 року</w:t>
            </w:r>
          </w:p>
        </w:tc>
      </w:tr>
    </w:tbl>
    <w:p w:rsidR="003B22BD" w:rsidRDefault="003B22BD" w:rsidP="003B22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22BD" w:rsidRPr="00F95396" w:rsidRDefault="003B22BD" w:rsidP="003B22B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22BD" w:rsidRDefault="003B22BD" w:rsidP="003B22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C6D">
        <w:rPr>
          <w:rFonts w:ascii="Times New Roman" w:hAnsi="Times New Roman" w:cs="Times New Roman"/>
          <w:b/>
          <w:sz w:val="28"/>
          <w:szCs w:val="28"/>
        </w:rPr>
        <w:t xml:space="preserve">Секретар селищної ради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D5C6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Віталій БУДНИК</w:t>
      </w:r>
    </w:p>
    <w:p w:rsidR="003B22BD" w:rsidRDefault="003B22BD" w:rsidP="003B22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22BD" w:rsidRPr="00DD5C6D" w:rsidRDefault="003B22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B22BD" w:rsidRPr="00DD5C6D" w:rsidSect="00F95396">
      <w:headerReference w:type="default" r:id="rId7"/>
      <w:headerReference w:type="first" r:id="rId8"/>
      <w:pgSz w:w="11906" w:h="16838"/>
      <w:pgMar w:top="993" w:right="567" w:bottom="1134" w:left="1701" w:header="426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1CF" w:rsidRDefault="001E01CF" w:rsidP="00236C4D">
      <w:pPr>
        <w:spacing w:after="0" w:line="240" w:lineRule="auto"/>
      </w:pPr>
      <w:r>
        <w:separator/>
      </w:r>
    </w:p>
  </w:endnote>
  <w:endnote w:type="continuationSeparator" w:id="1">
    <w:p w:rsidR="001E01CF" w:rsidRDefault="001E01CF" w:rsidP="0023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1CF" w:rsidRDefault="001E01CF" w:rsidP="00236C4D">
      <w:pPr>
        <w:spacing w:after="0" w:line="240" w:lineRule="auto"/>
      </w:pPr>
      <w:r>
        <w:separator/>
      </w:r>
    </w:p>
  </w:footnote>
  <w:footnote w:type="continuationSeparator" w:id="1">
    <w:p w:rsidR="001E01CF" w:rsidRDefault="001E01CF" w:rsidP="00236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D80" w:rsidRDefault="008C5D80">
    <w:pPr>
      <w:pStyle w:val="a3"/>
      <w:jc w:val="center"/>
    </w:pPr>
  </w:p>
  <w:p w:rsidR="008C5D80" w:rsidRDefault="008C5D80" w:rsidP="008C5D80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D80" w:rsidRDefault="008C5D80">
    <w:pPr>
      <w:pStyle w:val="a3"/>
      <w:jc w:val="center"/>
    </w:pPr>
  </w:p>
  <w:p w:rsidR="00F8363E" w:rsidRDefault="001E01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6C4D"/>
    <w:rsid w:val="00112B00"/>
    <w:rsid w:val="0012767A"/>
    <w:rsid w:val="00175AF9"/>
    <w:rsid w:val="001E01CF"/>
    <w:rsid w:val="00236C4D"/>
    <w:rsid w:val="003127FA"/>
    <w:rsid w:val="00324190"/>
    <w:rsid w:val="00353849"/>
    <w:rsid w:val="003B22BD"/>
    <w:rsid w:val="003C36D6"/>
    <w:rsid w:val="003F6FF8"/>
    <w:rsid w:val="00476E7E"/>
    <w:rsid w:val="004A2B75"/>
    <w:rsid w:val="00544AB8"/>
    <w:rsid w:val="0054700B"/>
    <w:rsid w:val="0057529A"/>
    <w:rsid w:val="005B6180"/>
    <w:rsid w:val="00644725"/>
    <w:rsid w:val="00660026"/>
    <w:rsid w:val="006F0301"/>
    <w:rsid w:val="007329B3"/>
    <w:rsid w:val="007802D7"/>
    <w:rsid w:val="007D0B0F"/>
    <w:rsid w:val="00842F5E"/>
    <w:rsid w:val="00883FD8"/>
    <w:rsid w:val="008C5D80"/>
    <w:rsid w:val="008F36BA"/>
    <w:rsid w:val="009408AB"/>
    <w:rsid w:val="00997C46"/>
    <w:rsid w:val="009C4C5B"/>
    <w:rsid w:val="009D5CEF"/>
    <w:rsid w:val="00A3127E"/>
    <w:rsid w:val="00AC05EE"/>
    <w:rsid w:val="00AD6BBF"/>
    <w:rsid w:val="00BA3BF3"/>
    <w:rsid w:val="00BB6BDD"/>
    <w:rsid w:val="00BE700A"/>
    <w:rsid w:val="00CB5405"/>
    <w:rsid w:val="00D169BA"/>
    <w:rsid w:val="00D71D4C"/>
    <w:rsid w:val="00DD5C6D"/>
    <w:rsid w:val="00EB7C01"/>
    <w:rsid w:val="00F95396"/>
    <w:rsid w:val="00FD0093"/>
    <w:rsid w:val="00FE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C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236C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236C4D"/>
    <w:pPr>
      <w:suppressAutoHyphens/>
      <w:spacing w:after="0" w:line="240" w:lineRule="auto"/>
    </w:pPr>
    <w:rPr>
      <w:rFonts w:ascii="Calibri" w:eastAsia="Times New Roman" w:hAnsi="Calibri" w:cs="Times New Roman"/>
      <w:lang w:val="ru-RU" w:eastAsia="ar-SA"/>
    </w:rPr>
  </w:style>
  <w:style w:type="paragraph" w:styleId="a6">
    <w:name w:val="footer"/>
    <w:basedOn w:val="a"/>
    <w:link w:val="a7"/>
    <w:uiPriority w:val="99"/>
    <w:semiHidden/>
    <w:unhideWhenUsed/>
    <w:rsid w:val="00236C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6C4D"/>
  </w:style>
  <w:style w:type="table" w:styleId="a8">
    <w:name w:val="Table Grid"/>
    <w:basedOn w:val="a1"/>
    <w:uiPriority w:val="59"/>
    <w:rsid w:val="00575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2554</Words>
  <Characters>1457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Lider</cp:lastModifiedBy>
  <cp:revision>28</cp:revision>
  <cp:lastPrinted>2021-12-19T14:14:00Z</cp:lastPrinted>
  <dcterms:created xsi:type="dcterms:W3CDTF">2021-12-13T06:29:00Z</dcterms:created>
  <dcterms:modified xsi:type="dcterms:W3CDTF">2021-12-19T14:20:00Z</dcterms:modified>
</cp:coreProperties>
</file>